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D606B3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D606B3">
              <w:rPr>
                <w:rFonts w:ascii="Arial" w:hAnsi="Arial" w:cs="Arial"/>
                <w:sz w:val="28"/>
                <w:szCs w:val="28"/>
              </w:rPr>
              <w:t>02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D606B3">
              <w:rPr>
                <w:rFonts w:ascii="Arial" w:hAnsi="Arial" w:cs="Arial"/>
                <w:sz w:val="28"/>
                <w:szCs w:val="28"/>
              </w:rPr>
              <w:t>01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5276F9" w:rsidRPr="009B1BF4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9B1BF4" w:rsidRPr="00221FD8" w:rsidRDefault="005276F9" w:rsidP="00C85EA1">
      <w:pPr>
        <w:spacing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761DAF" w:rsidRPr="00732C79">
        <w:rPr>
          <w:rFonts w:ascii="Arial" w:hAnsi="Arial" w:cs="Arial"/>
          <w:b/>
        </w:rPr>
        <w:t>REGISTRO DE PREÇOS</w:t>
      </w:r>
      <w:r w:rsidR="00761DAF">
        <w:rPr>
          <w:rFonts w:ascii="Arial" w:hAnsi="Arial" w:cs="Arial"/>
        </w:rPr>
        <w:t xml:space="preserve"> </w:t>
      </w:r>
      <w:r w:rsidR="00761DAF">
        <w:rPr>
          <w:rFonts w:ascii="Arial" w:hAnsi="Arial" w:cs="Arial"/>
          <w:bCs/>
        </w:rPr>
        <w:t>para eventual aquisição de</w:t>
      </w:r>
      <w:r w:rsidR="00483635">
        <w:rPr>
          <w:rFonts w:ascii="Arial" w:hAnsi="Arial" w:cs="Arial"/>
          <w:bCs/>
        </w:rPr>
        <w:t xml:space="preserve"> </w:t>
      </w:r>
      <w:r w:rsidR="00876208">
        <w:rPr>
          <w:rFonts w:ascii="Arial" w:hAnsi="Arial" w:cs="Arial"/>
          <w:bCs/>
        </w:rPr>
        <w:t>aviamentos</w:t>
      </w:r>
      <w:r w:rsidR="00761DAF">
        <w:rPr>
          <w:rFonts w:ascii="Arial" w:hAnsi="Arial" w:cs="Arial"/>
          <w:bCs/>
        </w:rPr>
        <w:t xml:space="preserve">, </w:t>
      </w:r>
      <w:r w:rsidR="00761DAF" w:rsidRPr="00CC5911">
        <w:rPr>
          <w:rFonts w:ascii="Arial" w:hAnsi="Arial" w:cs="Arial"/>
          <w:bCs/>
        </w:rPr>
        <w:t>visando atender as demandas dos</w:t>
      </w:r>
      <w:r w:rsidR="00761DAF">
        <w:rPr>
          <w:rFonts w:ascii="Arial" w:hAnsi="Arial" w:cs="Arial"/>
          <w:bCs/>
        </w:rPr>
        <w:t xml:space="preserve"> cursos do </w:t>
      </w:r>
      <w:r w:rsidR="00761DAF" w:rsidRPr="00732C79">
        <w:rPr>
          <w:rFonts w:ascii="Arial" w:hAnsi="Arial" w:cs="Arial"/>
          <w:b/>
        </w:rPr>
        <w:t>SENAR-AR/MS</w:t>
      </w:r>
      <w:r w:rsidR="009B1BF4" w:rsidRPr="00221FD8">
        <w:rPr>
          <w:rFonts w:ascii="Arial" w:hAnsi="Arial" w:cs="Arial"/>
        </w:rPr>
        <w:t xml:space="preserve">. </w:t>
      </w: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876208">
        <w:rPr>
          <w:rFonts w:ascii="Arial" w:hAnsi="Arial" w:cs="Arial"/>
          <w:sz w:val="22"/>
          <w:szCs w:val="22"/>
        </w:rPr>
        <w:t>6.</w:t>
      </w: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  <w:bookmarkStart w:id="0" w:name="_GoBack"/>
      <w:bookmarkEnd w:id="0"/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D606B3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002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D606B3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001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876208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876208">
            <w:rPr>
              <w:rFonts w:ascii="Arial" w:hAnsi="Arial" w:cs="Arial"/>
              <w:sz w:val="18"/>
              <w:szCs w:val="20"/>
            </w:rPr>
            <w:t>011/2016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4D58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34E3D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077A-2DAA-4AC1-82D4-A63046F3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2</cp:revision>
  <cp:lastPrinted>2016-02-05T18:34:00Z</cp:lastPrinted>
  <dcterms:created xsi:type="dcterms:W3CDTF">2016-02-05T18:34:00Z</dcterms:created>
  <dcterms:modified xsi:type="dcterms:W3CDTF">2016-02-05T18:34:00Z</dcterms:modified>
</cp:coreProperties>
</file>